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B879" w14:textId="57012142" w:rsidR="005E3FD9" w:rsidRPr="00B72761" w:rsidRDefault="005E3FD9" w:rsidP="005E3FD9">
      <w:pPr>
        <w:pStyle w:val="a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cs="Calibri"/>
          <w:b/>
          <w:bCs/>
          <w:szCs w:val="22"/>
        </w:rPr>
      </w:pPr>
      <w:r w:rsidRPr="00B72761">
        <w:rPr>
          <w:rFonts w:ascii="Calibri" w:hAnsi="Calibri" w:cs="Calibri"/>
          <w:b/>
          <w:bCs/>
          <w:szCs w:val="22"/>
        </w:rPr>
        <w:t>ΠΑΡΑΡΤΗΜΑ ΣΥΜΒΑΣΗΣ</w:t>
      </w:r>
    </w:p>
    <w:p w14:paraId="1FAAF358" w14:textId="77777777" w:rsidR="005E3FD9" w:rsidRPr="00B72761" w:rsidRDefault="005E3FD9" w:rsidP="005E3FD9">
      <w:pPr>
        <w:pStyle w:val="a3"/>
        <w:rPr>
          <w:rFonts w:ascii="Calibri" w:hAnsi="Calibri" w:cs="Calibri"/>
          <w:b/>
          <w:bCs/>
          <w:szCs w:val="22"/>
        </w:rPr>
      </w:pPr>
    </w:p>
    <w:p w14:paraId="7C463455" w14:textId="77777777" w:rsidR="005E3FD9" w:rsidRPr="00B72761" w:rsidRDefault="005E3FD9" w:rsidP="005E3FD9">
      <w:pPr>
        <w:pStyle w:val="a3"/>
        <w:rPr>
          <w:rFonts w:ascii="Calibri" w:hAnsi="Calibri" w:cs="Calibri"/>
          <w:b/>
          <w:bCs/>
          <w:szCs w:val="22"/>
        </w:rPr>
      </w:pPr>
      <w:r w:rsidRPr="00B72761">
        <w:rPr>
          <w:rFonts w:ascii="Calibri" w:hAnsi="Calibri" w:cs="Calibri"/>
          <w:szCs w:val="22"/>
        </w:rPr>
        <w:t xml:space="preserve">Στο Παράρτημα της Σύμβασης περιλαμβάνονται: </w:t>
      </w:r>
    </w:p>
    <w:p w14:paraId="2C529804" w14:textId="77777777" w:rsidR="005E3FD9" w:rsidRPr="00B72761" w:rsidRDefault="005E3FD9" w:rsidP="005E3FD9">
      <w:pPr>
        <w:pStyle w:val="a3"/>
        <w:rPr>
          <w:rFonts w:ascii="Calibri" w:hAnsi="Calibri" w:cs="Calibri"/>
          <w:b/>
          <w:bCs/>
          <w:szCs w:val="22"/>
        </w:rPr>
      </w:pPr>
    </w:p>
    <w:p w14:paraId="2E42330B" w14:textId="63AFEFB2" w:rsidR="000E392B" w:rsidRDefault="000E392B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B72761">
        <w:rPr>
          <w:rFonts w:ascii="Calibri" w:hAnsi="Calibri" w:cs="Calibri"/>
          <w:szCs w:val="22"/>
        </w:rPr>
        <w:t xml:space="preserve">Απόφαση αρμοδίου </w:t>
      </w:r>
      <w:r w:rsidR="00B72761" w:rsidRPr="00B72761">
        <w:rPr>
          <w:rFonts w:ascii="Calibri" w:hAnsi="Calibri" w:cs="Calibri"/>
          <w:szCs w:val="22"/>
        </w:rPr>
        <w:t xml:space="preserve">συλλογικού </w:t>
      </w:r>
      <w:r w:rsidRPr="00B72761">
        <w:rPr>
          <w:rFonts w:ascii="Calibri" w:hAnsi="Calibri" w:cs="Calibri"/>
          <w:szCs w:val="22"/>
        </w:rPr>
        <w:t>οργάνου (</w:t>
      </w:r>
      <w:r w:rsidR="00B72761">
        <w:rPr>
          <w:rFonts w:ascii="Calibri" w:hAnsi="Calibri" w:cs="Calibri"/>
          <w:szCs w:val="22"/>
        </w:rPr>
        <w:t xml:space="preserve">π.χ. </w:t>
      </w:r>
      <w:r w:rsidR="00272211">
        <w:rPr>
          <w:rFonts w:ascii="Calibri" w:hAnsi="Calibri" w:cs="Calibri"/>
          <w:szCs w:val="22"/>
        </w:rPr>
        <w:t>ΔΣ</w:t>
      </w:r>
      <w:r w:rsidRPr="00B72761">
        <w:rPr>
          <w:rFonts w:ascii="Calibri" w:hAnsi="Calibri" w:cs="Calibri"/>
          <w:szCs w:val="22"/>
        </w:rPr>
        <w:t xml:space="preserve">) για αποδοχή χρηματοδότησης και εξουσιοδότηση στο </w:t>
      </w:r>
      <w:r w:rsidR="00B72761" w:rsidRPr="00B72761">
        <w:rPr>
          <w:rFonts w:ascii="Calibri" w:hAnsi="Calibri" w:cs="Calibri"/>
          <w:szCs w:val="22"/>
        </w:rPr>
        <w:t xml:space="preserve">Νόμιμο Εκπρόσωπο </w:t>
      </w:r>
      <w:r w:rsidRPr="00B72761">
        <w:rPr>
          <w:rFonts w:ascii="Calibri" w:hAnsi="Calibri" w:cs="Calibri"/>
          <w:szCs w:val="22"/>
        </w:rPr>
        <w:t>για υπογραφή σύμβασης.</w:t>
      </w:r>
    </w:p>
    <w:p w14:paraId="6F3B2C18" w14:textId="77777777" w:rsidR="00272211" w:rsidRPr="00853F4C" w:rsidRDefault="00272211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>Φωτοτυπία ταυτότητας Νόμιμου Εκπροσώπου.</w:t>
      </w:r>
    </w:p>
    <w:p w14:paraId="4C17876F" w14:textId="77777777" w:rsidR="00272211" w:rsidRPr="00853F4C" w:rsidRDefault="00272211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 xml:space="preserve">Έγγραφο ορισμού Νόμιμου Εκπροσώπου (Απόφαση </w:t>
      </w:r>
      <w:r>
        <w:rPr>
          <w:rFonts w:ascii="Calibri" w:hAnsi="Calibri" w:cs="Calibri"/>
          <w:szCs w:val="22"/>
        </w:rPr>
        <w:t>ΔΣ</w:t>
      </w:r>
      <w:r w:rsidRPr="00853F4C">
        <w:rPr>
          <w:rFonts w:ascii="Calibri" w:hAnsi="Calibri" w:cs="Calibri"/>
          <w:szCs w:val="22"/>
        </w:rPr>
        <w:t xml:space="preserve">, ΦΕΚ, κλπ.). </w:t>
      </w:r>
    </w:p>
    <w:p w14:paraId="3CACE8CA" w14:textId="16D304E6" w:rsidR="000E392B" w:rsidRPr="00B72761" w:rsidRDefault="000E392B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B72761">
        <w:rPr>
          <w:rFonts w:ascii="Calibri" w:hAnsi="Calibri" w:cs="Calibri"/>
          <w:szCs w:val="22"/>
        </w:rPr>
        <w:t xml:space="preserve">Σε περίπτωση τροποποίησης του καταστατικού μετά την υποβολή της αίτησης στήριξης, αντίγραφο του καταστατικού του Σωματείου με τη σφραγίδα του αρμόδιου Πρωτοδικείου, στην οποία αναφέρεται ο αριθμός της δικαστικής απόφασης περί εγκρίσεώς του. </w:t>
      </w:r>
    </w:p>
    <w:p w14:paraId="506B6546" w14:textId="47F12093" w:rsidR="000E392B" w:rsidRPr="00B72761" w:rsidRDefault="00B72761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Έ</w:t>
      </w:r>
      <w:r w:rsidR="000E392B" w:rsidRPr="00B72761">
        <w:rPr>
          <w:rFonts w:ascii="Calibri" w:hAnsi="Calibri" w:cs="Calibri"/>
          <w:szCs w:val="22"/>
        </w:rPr>
        <w:t xml:space="preserve">γγραφο της αρμόδιας ΔΟΥ </w:t>
      </w:r>
      <w:r w:rsidR="0051220C">
        <w:rPr>
          <w:rFonts w:ascii="Calibri" w:hAnsi="Calibri" w:cs="Calibri"/>
          <w:szCs w:val="22"/>
        </w:rPr>
        <w:t xml:space="preserve">ή εκτύπωση </w:t>
      </w:r>
      <w:r w:rsidR="0051220C">
        <w:rPr>
          <w:rFonts w:ascii="Calibri" w:hAnsi="Calibri" w:cs="Calibri"/>
          <w:szCs w:val="22"/>
          <w:lang w:val="en-GB"/>
        </w:rPr>
        <w:t>TAXISNET</w:t>
      </w:r>
      <w:r w:rsidR="0051220C" w:rsidRPr="0051220C">
        <w:rPr>
          <w:rFonts w:ascii="Calibri" w:hAnsi="Calibri" w:cs="Calibri"/>
          <w:szCs w:val="22"/>
        </w:rPr>
        <w:t xml:space="preserve"> </w:t>
      </w:r>
      <w:r w:rsidR="0051220C">
        <w:rPr>
          <w:rFonts w:ascii="Calibri" w:hAnsi="Calibri" w:cs="Calibri"/>
          <w:szCs w:val="22"/>
        </w:rPr>
        <w:t xml:space="preserve">από το/τη οποίο/α </w:t>
      </w:r>
      <w:r w:rsidR="000E392B" w:rsidRPr="00B72761">
        <w:rPr>
          <w:rFonts w:ascii="Calibri" w:hAnsi="Calibri" w:cs="Calibri"/>
          <w:szCs w:val="22"/>
        </w:rPr>
        <w:t xml:space="preserve">να προκύπτει </w:t>
      </w:r>
      <w:r w:rsidR="0051220C">
        <w:rPr>
          <w:rFonts w:ascii="Calibri" w:hAnsi="Calibri" w:cs="Calibri"/>
          <w:szCs w:val="22"/>
        </w:rPr>
        <w:t>το καθεστώς ΦΠΑ</w:t>
      </w:r>
      <w:r w:rsidR="00272211">
        <w:rPr>
          <w:rFonts w:ascii="Calibri" w:hAnsi="Calibri" w:cs="Calibri"/>
          <w:szCs w:val="22"/>
        </w:rPr>
        <w:t>.</w:t>
      </w:r>
    </w:p>
    <w:p w14:paraId="43190ABE" w14:textId="2D9DB4EB" w:rsidR="000E392B" w:rsidRPr="00B72761" w:rsidRDefault="000E392B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B72761">
        <w:rPr>
          <w:rFonts w:ascii="Calibri" w:hAnsi="Calibri" w:cs="Calibri"/>
          <w:szCs w:val="22"/>
        </w:rPr>
        <w:t>Κανονισμό</w:t>
      </w:r>
      <w:r w:rsidR="0051220C">
        <w:rPr>
          <w:rFonts w:ascii="Calibri" w:hAnsi="Calibri" w:cs="Calibri"/>
          <w:szCs w:val="22"/>
        </w:rPr>
        <w:t>ς</w:t>
      </w:r>
      <w:r w:rsidRPr="00B72761">
        <w:rPr>
          <w:rFonts w:ascii="Calibri" w:hAnsi="Calibri" w:cs="Calibri"/>
          <w:szCs w:val="22"/>
        </w:rPr>
        <w:t xml:space="preserve"> Προμηθειών του φορέα, εγκεκριμένο</w:t>
      </w:r>
      <w:r w:rsidR="0051220C">
        <w:rPr>
          <w:rFonts w:ascii="Calibri" w:hAnsi="Calibri" w:cs="Calibri"/>
          <w:szCs w:val="22"/>
        </w:rPr>
        <w:t>ς</w:t>
      </w:r>
      <w:r w:rsidRPr="00B72761">
        <w:rPr>
          <w:rFonts w:ascii="Calibri" w:hAnsi="Calibri" w:cs="Calibri"/>
          <w:szCs w:val="22"/>
        </w:rPr>
        <w:t xml:space="preserve"> από το </w:t>
      </w:r>
      <w:r w:rsidR="0051220C">
        <w:rPr>
          <w:rFonts w:ascii="Calibri" w:hAnsi="Calibri" w:cs="Calibri"/>
          <w:szCs w:val="22"/>
        </w:rPr>
        <w:t>αρμόδιο</w:t>
      </w:r>
      <w:r w:rsidR="0051220C" w:rsidRPr="00B72761">
        <w:rPr>
          <w:rFonts w:ascii="Calibri" w:hAnsi="Calibri" w:cs="Calibri"/>
          <w:szCs w:val="22"/>
        </w:rPr>
        <w:t xml:space="preserve"> συλλογικ</w:t>
      </w:r>
      <w:r w:rsidR="0051220C">
        <w:rPr>
          <w:rFonts w:ascii="Calibri" w:hAnsi="Calibri" w:cs="Calibri"/>
          <w:szCs w:val="22"/>
        </w:rPr>
        <w:t>ό</w:t>
      </w:r>
      <w:r w:rsidR="0051220C" w:rsidRPr="00B72761">
        <w:rPr>
          <w:rFonts w:ascii="Calibri" w:hAnsi="Calibri" w:cs="Calibri"/>
          <w:szCs w:val="22"/>
        </w:rPr>
        <w:t xml:space="preserve"> </w:t>
      </w:r>
      <w:r w:rsidR="0051220C">
        <w:rPr>
          <w:rFonts w:ascii="Calibri" w:hAnsi="Calibri" w:cs="Calibri"/>
          <w:szCs w:val="22"/>
        </w:rPr>
        <w:t>όργανο</w:t>
      </w:r>
      <w:r w:rsidR="0051220C" w:rsidRPr="00B72761">
        <w:rPr>
          <w:rFonts w:ascii="Calibri" w:hAnsi="Calibri" w:cs="Calibri"/>
          <w:szCs w:val="22"/>
        </w:rPr>
        <w:t xml:space="preserve"> (</w:t>
      </w:r>
      <w:r w:rsidR="0051220C">
        <w:rPr>
          <w:rFonts w:ascii="Calibri" w:hAnsi="Calibri" w:cs="Calibri"/>
          <w:szCs w:val="22"/>
        </w:rPr>
        <w:t>π.χ. ΔΣ</w:t>
      </w:r>
      <w:r w:rsidR="0051220C" w:rsidRPr="00B72761">
        <w:rPr>
          <w:rFonts w:ascii="Calibri" w:hAnsi="Calibri" w:cs="Calibri"/>
          <w:szCs w:val="22"/>
        </w:rPr>
        <w:t>)</w:t>
      </w:r>
      <w:r w:rsidR="0051220C" w:rsidRPr="00B72761">
        <w:rPr>
          <w:rFonts w:ascii="Calibri" w:hAnsi="Calibri" w:cs="Calibri"/>
          <w:szCs w:val="22"/>
        </w:rPr>
        <w:t xml:space="preserve"> </w:t>
      </w:r>
      <w:r w:rsidRPr="00B72761">
        <w:rPr>
          <w:rFonts w:ascii="Calibri" w:hAnsi="Calibri" w:cs="Calibri"/>
          <w:szCs w:val="22"/>
        </w:rPr>
        <w:t>(υπόδειγμα κανονισμού προμηθειών</w:t>
      </w:r>
      <w:r w:rsidR="0051220C">
        <w:rPr>
          <w:rFonts w:ascii="Calibri" w:hAnsi="Calibri" w:cs="Calibri"/>
          <w:szCs w:val="22"/>
        </w:rPr>
        <w:t xml:space="preserve"> αποστέλλεται στον δικαιούχο</w:t>
      </w:r>
      <w:r w:rsidRPr="00B72761">
        <w:rPr>
          <w:rFonts w:ascii="Calibri" w:hAnsi="Calibri" w:cs="Calibri"/>
          <w:szCs w:val="22"/>
        </w:rPr>
        <w:t>).</w:t>
      </w:r>
    </w:p>
    <w:p w14:paraId="32BDEC79" w14:textId="270CBE35" w:rsidR="000E392B" w:rsidRPr="00B72761" w:rsidRDefault="000E392B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B72761">
        <w:rPr>
          <w:rFonts w:ascii="Calibri" w:hAnsi="Calibri" w:cs="Calibri"/>
          <w:szCs w:val="22"/>
        </w:rPr>
        <w:t xml:space="preserve">Φορολογική </w:t>
      </w:r>
      <w:r w:rsidR="0051220C" w:rsidRPr="00B72761">
        <w:rPr>
          <w:rFonts w:ascii="Calibri" w:hAnsi="Calibri" w:cs="Calibri"/>
          <w:szCs w:val="22"/>
        </w:rPr>
        <w:t xml:space="preserve">Ενημερότητα </w:t>
      </w:r>
      <w:r w:rsidRPr="00B72761">
        <w:rPr>
          <w:rFonts w:ascii="Calibri" w:hAnsi="Calibri" w:cs="Calibri"/>
          <w:szCs w:val="22"/>
        </w:rPr>
        <w:t>γενικής χρήσης (πλην είσπραξης χρημάτων).</w:t>
      </w:r>
    </w:p>
    <w:p w14:paraId="3B25A271" w14:textId="5855766D" w:rsidR="000E392B" w:rsidRPr="00B72761" w:rsidRDefault="000E392B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B72761">
        <w:rPr>
          <w:rFonts w:ascii="Calibri" w:hAnsi="Calibri" w:cs="Calibri"/>
          <w:szCs w:val="22"/>
        </w:rPr>
        <w:t xml:space="preserve">Ασφαλιστική </w:t>
      </w:r>
      <w:r w:rsidR="0051220C" w:rsidRPr="00B72761">
        <w:rPr>
          <w:rFonts w:ascii="Calibri" w:hAnsi="Calibri" w:cs="Calibri"/>
          <w:szCs w:val="22"/>
        </w:rPr>
        <w:t xml:space="preserve">Ενημερότητα </w:t>
      </w:r>
      <w:r w:rsidRPr="00B72761">
        <w:rPr>
          <w:rFonts w:ascii="Calibri" w:hAnsi="Calibri" w:cs="Calibri"/>
          <w:szCs w:val="22"/>
        </w:rPr>
        <w:t>γενικής χρήσης</w:t>
      </w:r>
    </w:p>
    <w:p w14:paraId="2DD5A3A4" w14:textId="39D43B15" w:rsidR="000E392B" w:rsidRPr="00B72761" w:rsidRDefault="000E392B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B72761">
        <w:rPr>
          <w:rFonts w:ascii="Calibri" w:hAnsi="Calibri" w:cs="Calibri"/>
          <w:szCs w:val="22"/>
        </w:rPr>
        <w:t xml:space="preserve">Τραπεζικό έγγραφο όπου </w:t>
      </w:r>
      <w:r w:rsidR="0051220C">
        <w:rPr>
          <w:rFonts w:ascii="Calibri" w:hAnsi="Calibri" w:cs="Calibri"/>
          <w:szCs w:val="22"/>
        </w:rPr>
        <w:t>αναγράφεται ο λογαριασμός και</w:t>
      </w:r>
      <w:r w:rsidRPr="00B72761">
        <w:rPr>
          <w:rFonts w:ascii="Calibri" w:hAnsi="Calibri" w:cs="Calibri"/>
          <w:szCs w:val="22"/>
        </w:rPr>
        <w:t xml:space="preserve"> το ΙΒΑΝ του δικαιούχου.</w:t>
      </w:r>
    </w:p>
    <w:p w14:paraId="77F39534" w14:textId="732A5F46" w:rsidR="000E392B" w:rsidRPr="00B72761" w:rsidRDefault="000E392B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B72761">
        <w:rPr>
          <w:rFonts w:ascii="Calibri" w:hAnsi="Calibri" w:cs="Calibri"/>
          <w:szCs w:val="22"/>
        </w:rPr>
        <w:t>Επικαιροποιημένο χρονοδιάγραμμα υλοποίησης της πράξης σύμφωνα με τον πίνακα 3 του παραρτήματος της αίτησης στήριξης και τον πίνακα 4.</w:t>
      </w:r>
      <w:r w:rsidR="002E2204" w:rsidRPr="00B72761">
        <w:rPr>
          <w:rFonts w:ascii="Calibri" w:hAnsi="Calibri" w:cs="Calibri"/>
          <w:szCs w:val="22"/>
        </w:rPr>
        <w:t>2.3</w:t>
      </w:r>
      <w:r w:rsidRPr="00B72761">
        <w:rPr>
          <w:rFonts w:ascii="Calibri" w:hAnsi="Calibri" w:cs="Calibri"/>
          <w:szCs w:val="22"/>
        </w:rPr>
        <w:t xml:space="preserve"> του αναλυτικού προϋπολογισμού του παραρτήματος της αίτησης στήριξης. </w:t>
      </w:r>
    </w:p>
    <w:p w14:paraId="3582AC28" w14:textId="77777777" w:rsidR="000E392B" w:rsidRPr="00B72761" w:rsidRDefault="000E392B" w:rsidP="0051220C">
      <w:pPr>
        <w:pStyle w:val="a3"/>
        <w:numPr>
          <w:ilvl w:val="0"/>
          <w:numId w:val="20"/>
        </w:numPr>
        <w:rPr>
          <w:rFonts w:ascii="Calibri" w:hAnsi="Calibri" w:cs="Calibri"/>
          <w:szCs w:val="22"/>
        </w:rPr>
      </w:pPr>
      <w:r w:rsidRPr="00B72761">
        <w:rPr>
          <w:rFonts w:ascii="Calibri" w:hAnsi="Calibri" w:cs="Calibri"/>
          <w:szCs w:val="22"/>
        </w:rPr>
        <w:t>Εγκεκριμένος α</w:t>
      </w:r>
      <w:bookmarkStart w:id="0" w:name="_GoBack"/>
      <w:bookmarkEnd w:id="0"/>
      <w:r w:rsidRPr="00B72761">
        <w:rPr>
          <w:rFonts w:ascii="Calibri" w:hAnsi="Calibri" w:cs="Calibri"/>
          <w:szCs w:val="22"/>
        </w:rPr>
        <w:t>ναλυτικός προϋπολογισμός.</w:t>
      </w:r>
    </w:p>
    <w:sectPr w:rsidR="000E392B" w:rsidRPr="00B72761" w:rsidSect="00545E04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F7228" w14:textId="77777777" w:rsidR="00F8094A" w:rsidRDefault="00F8094A">
      <w:r>
        <w:separator/>
      </w:r>
    </w:p>
  </w:endnote>
  <w:endnote w:type="continuationSeparator" w:id="0">
    <w:p w14:paraId="568D7B53" w14:textId="77777777" w:rsidR="00F8094A" w:rsidRDefault="00F8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493084"/>
      <w:docPartObj>
        <w:docPartGallery w:val="Page Numbers (Bottom of Page)"/>
        <w:docPartUnique/>
      </w:docPartObj>
    </w:sdtPr>
    <w:sdtEndPr/>
    <w:sdtContent>
      <w:p w14:paraId="7871B1C6" w14:textId="6124AB7F" w:rsidR="000E392B" w:rsidRPr="000E392B" w:rsidRDefault="000E392B" w:rsidP="000E392B">
        <w:pPr>
          <w:pStyle w:val="a5"/>
          <w:pBdr>
            <w:top w:val="single" w:sz="4" w:space="1" w:color="auto"/>
          </w:pBdr>
          <w:rPr>
            <w:rFonts w:asciiTheme="minorHAnsi" w:hAnsiTheme="minorHAnsi" w:cstheme="minorHAnsi"/>
            <w:sz w:val="22"/>
            <w:szCs w:val="22"/>
          </w:rPr>
        </w:pPr>
        <w:r w:rsidRPr="000E392B">
          <w:rPr>
            <w:rFonts w:asciiTheme="minorHAnsi" w:hAnsiTheme="minorHAnsi" w:cstheme="minorHAnsi"/>
            <w:sz w:val="22"/>
            <w:szCs w:val="22"/>
          </w:rPr>
          <w:t xml:space="preserve">Τ.Π. </w:t>
        </w:r>
        <w:r w:rsidRPr="000E392B">
          <w:rPr>
            <w:rFonts w:asciiTheme="minorHAnsi" w:hAnsiTheme="minorHAnsi" w:cstheme="minorHAnsi"/>
            <w:sz w:val="22"/>
            <w:szCs w:val="22"/>
            <w:lang w:val="en-US"/>
          </w:rPr>
          <w:t>CLLD</w:t>
        </w:r>
        <w:r w:rsidRPr="000E392B">
          <w:rPr>
            <w:rFonts w:asciiTheme="minorHAnsi" w:hAnsiTheme="minorHAnsi" w:cstheme="minorHAnsi"/>
            <w:sz w:val="22"/>
            <w:szCs w:val="22"/>
          </w:rPr>
          <w:t>/</w:t>
        </w:r>
        <w:r w:rsidRPr="000E392B">
          <w:rPr>
            <w:rFonts w:asciiTheme="minorHAnsi" w:hAnsiTheme="minorHAnsi" w:cstheme="minorHAnsi"/>
            <w:sz w:val="22"/>
            <w:szCs w:val="22"/>
            <w:lang w:val="en-US"/>
          </w:rPr>
          <w:t>LEADER</w:t>
        </w:r>
        <w:r w:rsidRPr="000E392B">
          <w:rPr>
            <w:rFonts w:asciiTheme="minorHAnsi" w:hAnsiTheme="minorHAnsi" w:cstheme="minorHAnsi"/>
            <w:sz w:val="22"/>
            <w:szCs w:val="22"/>
          </w:rPr>
          <w:t xml:space="preserve"> Ν. ΚΑΒΑΛΑΣ                                                    </w:t>
        </w:r>
        <w:r>
          <w:rPr>
            <w:rFonts w:asciiTheme="minorHAnsi" w:hAnsiTheme="minorHAnsi" w:cstheme="minorHAnsi"/>
            <w:sz w:val="22"/>
            <w:szCs w:val="22"/>
          </w:rPr>
          <w:t xml:space="preserve">                                    </w:t>
        </w:r>
        <w:r w:rsidRPr="000E392B">
          <w:rPr>
            <w:rFonts w:asciiTheme="minorHAnsi" w:hAnsiTheme="minorHAnsi" w:cstheme="minorHAnsi"/>
            <w:sz w:val="22"/>
            <w:szCs w:val="22"/>
          </w:rPr>
          <w:t xml:space="preserve">       Σελίδα </w:t>
        </w:r>
        <w:r w:rsidRPr="000E392B">
          <w:rPr>
            <w:rFonts w:asciiTheme="minorHAnsi" w:hAnsiTheme="minorHAnsi" w:cstheme="minorHAnsi"/>
            <w:b/>
            <w:bCs/>
            <w:sz w:val="22"/>
            <w:szCs w:val="22"/>
          </w:rPr>
          <w:fldChar w:fldCharType="begin"/>
        </w:r>
        <w:r w:rsidRPr="000E392B">
          <w:rPr>
            <w:rFonts w:asciiTheme="minorHAnsi" w:hAnsiTheme="minorHAnsi" w:cstheme="minorHAnsi"/>
            <w:b/>
            <w:bCs/>
            <w:sz w:val="22"/>
            <w:szCs w:val="22"/>
          </w:rPr>
          <w:instrText>PAGE</w:instrText>
        </w:r>
        <w:r w:rsidRPr="000E392B">
          <w:rPr>
            <w:rFonts w:asciiTheme="minorHAnsi" w:hAnsiTheme="minorHAnsi" w:cstheme="minorHAnsi"/>
            <w:b/>
            <w:bCs/>
            <w:sz w:val="22"/>
            <w:szCs w:val="22"/>
          </w:rPr>
          <w:fldChar w:fldCharType="separate"/>
        </w:r>
        <w:r w:rsidRPr="000E392B">
          <w:rPr>
            <w:rFonts w:asciiTheme="minorHAnsi" w:hAnsiTheme="minorHAnsi" w:cstheme="minorHAnsi"/>
            <w:b/>
            <w:bCs/>
            <w:sz w:val="22"/>
            <w:szCs w:val="22"/>
          </w:rPr>
          <w:t>29</w:t>
        </w:r>
        <w:r w:rsidRPr="000E392B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0E392B">
          <w:rPr>
            <w:rFonts w:asciiTheme="minorHAnsi" w:hAnsiTheme="minorHAnsi" w:cstheme="minorHAnsi"/>
            <w:sz w:val="22"/>
            <w:szCs w:val="22"/>
          </w:rPr>
          <w:t xml:space="preserve"> από </w:t>
        </w:r>
        <w:r w:rsidRPr="000E392B">
          <w:rPr>
            <w:rFonts w:asciiTheme="minorHAnsi" w:hAnsiTheme="minorHAnsi" w:cstheme="minorHAnsi"/>
            <w:b/>
            <w:bCs/>
            <w:sz w:val="22"/>
            <w:szCs w:val="22"/>
          </w:rPr>
          <w:fldChar w:fldCharType="begin"/>
        </w:r>
        <w:r w:rsidRPr="000E392B">
          <w:rPr>
            <w:rFonts w:asciiTheme="minorHAnsi" w:hAnsiTheme="minorHAnsi" w:cstheme="minorHAnsi"/>
            <w:b/>
            <w:bCs/>
            <w:sz w:val="22"/>
            <w:szCs w:val="22"/>
          </w:rPr>
          <w:instrText>NUMPAGES</w:instrText>
        </w:r>
        <w:r w:rsidRPr="000E392B">
          <w:rPr>
            <w:rFonts w:asciiTheme="minorHAnsi" w:hAnsiTheme="minorHAnsi" w:cstheme="minorHAnsi"/>
            <w:b/>
            <w:bCs/>
            <w:sz w:val="22"/>
            <w:szCs w:val="22"/>
          </w:rPr>
          <w:fldChar w:fldCharType="separate"/>
        </w:r>
        <w:r w:rsidRPr="000E392B">
          <w:rPr>
            <w:rFonts w:asciiTheme="minorHAnsi" w:hAnsiTheme="minorHAnsi" w:cstheme="minorHAnsi"/>
            <w:b/>
            <w:bCs/>
            <w:sz w:val="22"/>
            <w:szCs w:val="22"/>
          </w:rPr>
          <w:t>32</w:t>
        </w:r>
        <w:r w:rsidRPr="000E392B">
          <w:rPr>
            <w:rFonts w:asciiTheme="minorHAnsi" w:hAnsiTheme="minorHAnsi" w:cstheme="minorHAnsi"/>
            <w:sz w:val="22"/>
            <w:szCs w:val="22"/>
          </w:rPr>
          <w:fldChar w:fldCharType="end"/>
        </w:r>
      </w:p>
      <w:p w14:paraId="4D6398ED" w14:textId="6AA188E8" w:rsidR="00B5393E" w:rsidRDefault="00F8094A">
        <w:pPr>
          <w:pStyle w:val="a5"/>
          <w:jc w:val="center"/>
        </w:pPr>
      </w:p>
    </w:sdtContent>
  </w:sdt>
  <w:p w14:paraId="4BAD795A" w14:textId="77777777" w:rsidR="00B5393E" w:rsidRDefault="00B539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90053"/>
      <w:docPartObj>
        <w:docPartGallery w:val="Page Numbers (Bottom of Page)"/>
        <w:docPartUnique/>
      </w:docPartObj>
    </w:sdtPr>
    <w:sdtEndPr/>
    <w:sdtContent>
      <w:p w14:paraId="2D4A2C59" w14:textId="7B16752C" w:rsidR="00B5393E" w:rsidRDefault="00B5393E">
        <w:pPr>
          <w:pStyle w:val="a5"/>
          <w:jc w:val="center"/>
        </w:pPr>
        <w:r w:rsidRPr="00A3074D">
          <w:rPr>
            <w:sz w:val="20"/>
            <w:szCs w:val="20"/>
          </w:rPr>
          <w:fldChar w:fldCharType="begin"/>
        </w:r>
        <w:r w:rsidRPr="00A3074D">
          <w:rPr>
            <w:sz w:val="20"/>
            <w:szCs w:val="20"/>
          </w:rPr>
          <w:instrText>PAGE   \* MERGEFORMAT</w:instrText>
        </w:r>
        <w:r w:rsidRPr="00A3074D">
          <w:rPr>
            <w:sz w:val="20"/>
            <w:szCs w:val="20"/>
          </w:rPr>
          <w:fldChar w:fldCharType="separate"/>
        </w:r>
        <w:r w:rsidR="00545E04">
          <w:rPr>
            <w:noProof/>
            <w:sz w:val="20"/>
            <w:szCs w:val="20"/>
          </w:rPr>
          <w:t>31</w:t>
        </w:r>
        <w:r w:rsidRPr="00A3074D">
          <w:rPr>
            <w:sz w:val="20"/>
            <w:szCs w:val="20"/>
          </w:rPr>
          <w:fldChar w:fldCharType="end"/>
        </w:r>
      </w:p>
    </w:sdtContent>
  </w:sdt>
  <w:p w14:paraId="0C5ED626" w14:textId="77777777" w:rsidR="00B5393E" w:rsidRDefault="00B53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823C6" w14:textId="77777777" w:rsidR="00F8094A" w:rsidRDefault="00F8094A">
      <w:r>
        <w:separator/>
      </w:r>
    </w:p>
  </w:footnote>
  <w:footnote w:type="continuationSeparator" w:id="0">
    <w:p w14:paraId="2A078CE2" w14:textId="77777777" w:rsidR="00F8094A" w:rsidRDefault="00F8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7C04C" w14:textId="7125508A" w:rsidR="000E392B" w:rsidRPr="000E392B" w:rsidRDefault="000E392B" w:rsidP="000E392B">
    <w:pPr>
      <w:pStyle w:val="a4"/>
      <w:pBdr>
        <w:bottom w:val="single" w:sz="4" w:space="1" w:color="auto"/>
      </w:pBdr>
      <w:ind w:right="360"/>
      <w:rPr>
        <w:rFonts w:asciiTheme="minorHAnsi" w:hAnsiTheme="minorHAnsi" w:cstheme="minorHAnsi"/>
        <w:sz w:val="22"/>
        <w:szCs w:val="22"/>
      </w:rPr>
    </w:pPr>
    <w:r w:rsidRPr="000E392B">
      <w:rPr>
        <w:rFonts w:asciiTheme="minorHAnsi" w:hAnsiTheme="minorHAnsi" w:cstheme="minorHAnsi"/>
        <w:sz w:val="22"/>
        <w:szCs w:val="22"/>
      </w:rPr>
      <w:t>Ο.Τ.Δ. ΑΝΑΠΤΥΞΙΑΚΗ ΚΑΒΑΛΑΣ Α.Α.Ε Ο.Τ.Α.</w:t>
    </w:r>
  </w:p>
  <w:p w14:paraId="7F63923A" w14:textId="77777777" w:rsidR="00B5393E" w:rsidRDefault="00B539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5E2F8D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i w:val="0"/>
        <w:sz w:val="24"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  <w:rPr>
        <w:rFonts w:ascii="Calibri" w:hAnsi="Calibri" w:cs="Calibri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8"/>
    <w:multiLevelType w:val="singleLevel"/>
    <w:tmpl w:val="F3E4371E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4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0000000A"/>
    <w:multiLevelType w:val="singleLevel"/>
    <w:tmpl w:val="04080001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sz w:val="24"/>
        <w:szCs w:val="24"/>
      </w:rPr>
    </w:lvl>
  </w:abstractNum>
  <w:abstractNum w:abstractNumId="8" w15:restartNumberingAfterBreak="0">
    <w:nsid w:val="0000000C"/>
    <w:multiLevelType w:val="singleLevel"/>
    <w:tmpl w:val="D0887C06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  <w:color w:val="auto"/>
        <w:lang w:val="en-US"/>
      </w:rPr>
    </w:lvl>
  </w:abstractNum>
  <w:abstractNum w:abstractNumId="9" w15:restartNumberingAfterBreak="0">
    <w:nsid w:val="0000000E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</w:rPr>
    </w:lvl>
  </w:abstractNum>
  <w:abstractNum w:abstractNumId="10" w15:restartNumberingAfterBreak="0">
    <w:nsid w:val="017F2190"/>
    <w:multiLevelType w:val="hybridMultilevel"/>
    <w:tmpl w:val="552A9F8E"/>
    <w:lvl w:ilvl="0" w:tplc="AB4C24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2B6378E">
      <w:numFmt w:val="bullet"/>
      <w:lvlText w:val="-"/>
      <w:lvlJc w:val="left"/>
      <w:pPr>
        <w:ind w:left="1440" w:hanging="360"/>
      </w:pPr>
      <w:rPr>
        <w:rFonts w:ascii="Calibri" w:eastAsia="Tahoma" w:hAnsi="Calibri" w:cs="Tahoma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F4CE1"/>
    <w:multiLevelType w:val="hybridMultilevel"/>
    <w:tmpl w:val="2E8ABA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80A27"/>
    <w:multiLevelType w:val="hybridMultilevel"/>
    <w:tmpl w:val="642A003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B6D9F"/>
    <w:multiLevelType w:val="hybridMultilevel"/>
    <w:tmpl w:val="7466D79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A9262B"/>
    <w:multiLevelType w:val="hybridMultilevel"/>
    <w:tmpl w:val="7D046938"/>
    <w:lvl w:ilvl="0" w:tplc="1E90F5A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154C5DC0">
      <w:start w:val="4"/>
      <w:numFmt w:val="bullet"/>
      <w:lvlText w:val="•"/>
      <w:lvlJc w:val="left"/>
      <w:pPr>
        <w:ind w:left="2226" w:hanging="720"/>
      </w:pPr>
      <w:rPr>
        <w:rFonts w:ascii="Calibri" w:eastAsia="Tahoma" w:hAnsi="Calibri" w:cs="Tahoma" w:hint="default"/>
      </w:r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C6A7276"/>
    <w:multiLevelType w:val="hybridMultilevel"/>
    <w:tmpl w:val="EBBACAE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D85B89"/>
    <w:multiLevelType w:val="hybridMultilevel"/>
    <w:tmpl w:val="5B485148"/>
    <w:lvl w:ilvl="0" w:tplc="A4BEA158">
      <w:start w:val="1"/>
      <w:numFmt w:val="decimal"/>
      <w:lvlText w:val="%1."/>
      <w:lvlJc w:val="left"/>
      <w:pPr>
        <w:ind w:left="786" w:hanging="360"/>
      </w:pPr>
      <w:rPr>
        <w:b w:val="0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E45D40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 w:val="0"/>
        <w:sz w:val="24"/>
      </w:rPr>
    </w:lvl>
    <w:lvl w:ilvl="1">
      <w:start w:val="1"/>
      <w:numFmt w:val="lowerRoman"/>
      <w:lvlText w:val="%2)"/>
      <w:lvlJc w:val="left"/>
      <w:pPr>
        <w:tabs>
          <w:tab w:val="num" w:pos="-360"/>
        </w:tabs>
        <w:ind w:left="1440" w:hanging="720"/>
      </w:pPr>
      <w:rPr>
        <w:rFonts w:ascii="Calibri" w:hAnsi="Calibri" w:cs="Calibri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0162C0"/>
    <w:multiLevelType w:val="hybridMultilevel"/>
    <w:tmpl w:val="43E8826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>
      <w:start w:val="1"/>
      <w:numFmt w:val="lowerLetter"/>
      <w:lvlText w:val="%5."/>
      <w:lvlJc w:val="left"/>
      <w:pPr>
        <w:ind w:left="3240" w:hanging="360"/>
      </w:pPr>
    </w:lvl>
    <w:lvl w:ilvl="5" w:tplc="0408001B">
      <w:start w:val="1"/>
      <w:numFmt w:val="lowerRoman"/>
      <w:lvlText w:val="%6."/>
      <w:lvlJc w:val="right"/>
      <w:pPr>
        <w:ind w:left="3960" w:hanging="180"/>
      </w:pPr>
    </w:lvl>
    <w:lvl w:ilvl="6" w:tplc="0408000F">
      <w:start w:val="1"/>
      <w:numFmt w:val="decimal"/>
      <w:lvlText w:val="%7."/>
      <w:lvlJc w:val="left"/>
      <w:pPr>
        <w:ind w:left="4680" w:hanging="360"/>
      </w:pPr>
    </w:lvl>
    <w:lvl w:ilvl="7" w:tplc="04080019">
      <w:start w:val="1"/>
      <w:numFmt w:val="lowerLetter"/>
      <w:lvlText w:val="%8."/>
      <w:lvlJc w:val="left"/>
      <w:pPr>
        <w:ind w:left="5400" w:hanging="360"/>
      </w:pPr>
    </w:lvl>
    <w:lvl w:ilvl="8" w:tplc="0408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6"/>
  </w:num>
  <w:num w:numId="11">
    <w:abstractNumId w:val="15"/>
  </w:num>
  <w:num w:numId="12">
    <w:abstractNumId w:val="12"/>
  </w:num>
  <w:num w:numId="13">
    <w:abstractNumId w:val="11"/>
  </w:num>
  <w:num w:numId="14">
    <w:abstractNumId w:val="10"/>
  </w:num>
  <w:num w:numId="15">
    <w:abstractNumId w:val="14"/>
  </w:num>
  <w:num w:numId="16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Arial" w:hAnsi="Arial" w:hint="default"/>
        </w:rPr>
      </w:lvl>
    </w:lvlOverride>
  </w:num>
  <w:num w:numId="17">
    <w:abstractNumId w:val="17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D9"/>
    <w:rsid w:val="00007B79"/>
    <w:rsid w:val="00045D9E"/>
    <w:rsid w:val="00052A05"/>
    <w:rsid w:val="0006781A"/>
    <w:rsid w:val="000716C7"/>
    <w:rsid w:val="000A6445"/>
    <w:rsid w:val="000E392B"/>
    <w:rsid w:val="000F1B3E"/>
    <w:rsid w:val="001146C4"/>
    <w:rsid w:val="0017336F"/>
    <w:rsid w:val="001A21C4"/>
    <w:rsid w:val="001B5300"/>
    <w:rsid w:val="001F05AF"/>
    <w:rsid w:val="001F2F2B"/>
    <w:rsid w:val="001F4A5A"/>
    <w:rsid w:val="002545BA"/>
    <w:rsid w:val="00256683"/>
    <w:rsid w:val="00272211"/>
    <w:rsid w:val="002D1B55"/>
    <w:rsid w:val="002E09A3"/>
    <w:rsid w:val="002E2204"/>
    <w:rsid w:val="002E2F0A"/>
    <w:rsid w:val="002F7F94"/>
    <w:rsid w:val="003046A1"/>
    <w:rsid w:val="0035225A"/>
    <w:rsid w:val="00365979"/>
    <w:rsid w:val="003674D5"/>
    <w:rsid w:val="003D42DE"/>
    <w:rsid w:val="0043473B"/>
    <w:rsid w:val="0045130A"/>
    <w:rsid w:val="00461331"/>
    <w:rsid w:val="00481D48"/>
    <w:rsid w:val="004B5790"/>
    <w:rsid w:val="004C193D"/>
    <w:rsid w:val="004F6A05"/>
    <w:rsid w:val="005032EF"/>
    <w:rsid w:val="00507315"/>
    <w:rsid w:val="0051220C"/>
    <w:rsid w:val="005359DC"/>
    <w:rsid w:val="00545E04"/>
    <w:rsid w:val="00546391"/>
    <w:rsid w:val="0055556A"/>
    <w:rsid w:val="00564DC6"/>
    <w:rsid w:val="005E3FD9"/>
    <w:rsid w:val="005E6002"/>
    <w:rsid w:val="00611D9D"/>
    <w:rsid w:val="00626B50"/>
    <w:rsid w:val="007072A4"/>
    <w:rsid w:val="0071466A"/>
    <w:rsid w:val="00725A72"/>
    <w:rsid w:val="00791F4E"/>
    <w:rsid w:val="007C0B4F"/>
    <w:rsid w:val="007C375B"/>
    <w:rsid w:val="00805F00"/>
    <w:rsid w:val="00893A15"/>
    <w:rsid w:val="008D6878"/>
    <w:rsid w:val="008F19F9"/>
    <w:rsid w:val="009270DC"/>
    <w:rsid w:val="00956DC7"/>
    <w:rsid w:val="00967F56"/>
    <w:rsid w:val="009D5407"/>
    <w:rsid w:val="009E2F38"/>
    <w:rsid w:val="009E6D09"/>
    <w:rsid w:val="009F7E49"/>
    <w:rsid w:val="00A008CF"/>
    <w:rsid w:val="00A077D0"/>
    <w:rsid w:val="00A144DC"/>
    <w:rsid w:val="00A3074D"/>
    <w:rsid w:val="00A578B6"/>
    <w:rsid w:val="00A87294"/>
    <w:rsid w:val="00A92C4F"/>
    <w:rsid w:val="00AB53F5"/>
    <w:rsid w:val="00AF28CA"/>
    <w:rsid w:val="00B0445C"/>
    <w:rsid w:val="00B154DD"/>
    <w:rsid w:val="00B43A2A"/>
    <w:rsid w:val="00B43B40"/>
    <w:rsid w:val="00B5393E"/>
    <w:rsid w:val="00B72761"/>
    <w:rsid w:val="00BB1481"/>
    <w:rsid w:val="00BD7627"/>
    <w:rsid w:val="00BE3592"/>
    <w:rsid w:val="00BE5644"/>
    <w:rsid w:val="00C03236"/>
    <w:rsid w:val="00C64541"/>
    <w:rsid w:val="00C7426C"/>
    <w:rsid w:val="00CF16EE"/>
    <w:rsid w:val="00D6769B"/>
    <w:rsid w:val="00D76422"/>
    <w:rsid w:val="00D90D68"/>
    <w:rsid w:val="00E27DEB"/>
    <w:rsid w:val="00E44F6C"/>
    <w:rsid w:val="00E816CA"/>
    <w:rsid w:val="00F53502"/>
    <w:rsid w:val="00F60003"/>
    <w:rsid w:val="00F671E1"/>
    <w:rsid w:val="00F8094A"/>
    <w:rsid w:val="00FD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59E7F"/>
  <w15:docId w15:val="{D03C6EE2-E95C-49BA-A3DF-62FCF4E5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E3F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zh-CN"/>
    </w:rPr>
  </w:style>
  <w:style w:type="paragraph" w:styleId="1">
    <w:name w:val="heading 1"/>
    <w:basedOn w:val="a"/>
    <w:next w:val="a"/>
    <w:link w:val="1Char"/>
    <w:qFormat/>
    <w:rsid w:val="005E3FD9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Arial"/>
      <w:b/>
      <w:bCs/>
      <w:color w:val="3366FF"/>
      <w:sz w:val="22"/>
    </w:rPr>
  </w:style>
  <w:style w:type="paragraph" w:styleId="2">
    <w:name w:val="heading 2"/>
    <w:basedOn w:val="a"/>
    <w:next w:val="a"/>
    <w:link w:val="2Char"/>
    <w:qFormat/>
    <w:rsid w:val="005E3FD9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5E3FD9"/>
    <w:rPr>
      <w:rFonts w:ascii="Arial" w:eastAsia="Times New Roman" w:hAnsi="Arial" w:cs="Arial"/>
      <w:b/>
      <w:bCs/>
      <w:color w:val="3366FF"/>
      <w:szCs w:val="24"/>
      <w:lang w:val="el-GR" w:eastAsia="zh-CN"/>
    </w:rPr>
  </w:style>
  <w:style w:type="character" w:customStyle="1" w:styleId="2Char">
    <w:name w:val="Επικεφαλίδα 2 Char"/>
    <w:basedOn w:val="a0"/>
    <w:link w:val="2"/>
    <w:rsid w:val="005E3FD9"/>
    <w:rPr>
      <w:rFonts w:ascii="Arial" w:eastAsia="Times New Roman" w:hAnsi="Arial" w:cs="Arial"/>
      <w:b/>
      <w:bCs/>
      <w:szCs w:val="24"/>
      <w:lang w:val="el-GR" w:eastAsia="zh-CN"/>
    </w:rPr>
  </w:style>
  <w:style w:type="character" w:styleId="-">
    <w:name w:val="Hyperlink"/>
    <w:rsid w:val="005E3FD9"/>
    <w:rPr>
      <w:color w:val="0000FF"/>
      <w:u w:val="single"/>
    </w:rPr>
  </w:style>
  <w:style w:type="paragraph" w:styleId="a3">
    <w:name w:val="Body Text"/>
    <w:basedOn w:val="a"/>
    <w:link w:val="Char"/>
    <w:rsid w:val="005E3FD9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Char">
    <w:name w:val="Σώμα κειμένου Char"/>
    <w:basedOn w:val="a0"/>
    <w:link w:val="a3"/>
    <w:rsid w:val="005E3FD9"/>
    <w:rPr>
      <w:rFonts w:ascii="Arial" w:eastAsia="Times New Roman" w:hAnsi="Arial" w:cs="Arial"/>
      <w:szCs w:val="24"/>
      <w:lang w:val="el-GR" w:eastAsia="zh-CN"/>
    </w:rPr>
  </w:style>
  <w:style w:type="paragraph" w:styleId="a4">
    <w:name w:val="header"/>
    <w:basedOn w:val="a"/>
    <w:link w:val="Char0"/>
    <w:rsid w:val="005E3FD9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rsid w:val="005E3FD9"/>
    <w:rPr>
      <w:rFonts w:ascii="Times New Roman" w:eastAsia="Times New Roman" w:hAnsi="Times New Roman" w:cs="Times New Roman"/>
      <w:sz w:val="24"/>
      <w:szCs w:val="24"/>
      <w:lang w:val="el-GR" w:eastAsia="zh-CN"/>
    </w:rPr>
  </w:style>
  <w:style w:type="paragraph" w:customStyle="1" w:styleId="Style21">
    <w:name w:val="Style21"/>
    <w:basedOn w:val="a"/>
    <w:rsid w:val="005E3FD9"/>
    <w:pPr>
      <w:widowControl w:val="0"/>
      <w:autoSpaceDE w:val="0"/>
      <w:spacing w:line="305" w:lineRule="exact"/>
      <w:jc w:val="both"/>
    </w:pPr>
    <w:rPr>
      <w:rFonts w:ascii="Arial" w:hAnsi="Arial" w:cs="Arial"/>
    </w:rPr>
  </w:style>
  <w:style w:type="paragraph" w:styleId="a5">
    <w:name w:val="footer"/>
    <w:aliases w:val="ft"/>
    <w:basedOn w:val="a"/>
    <w:link w:val="Char1"/>
    <w:uiPriority w:val="99"/>
    <w:rsid w:val="005E3FD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aliases w:val="ft Char"/>
    <w:basedOn w:val="a0"/>
    <w:link w:val="a5"/>
    <w:uiPriority w:val="99"/>
    <w:rsid w:val="005E3FD9"/>
    <w:rPr>
      <w:rFonts w:ascii="Times New Roman" w:eastAsia="Times New Roman" w:hAnsi="Times New Roman" w:cs="Times New Roman"/>
      <w:sz w:val="24"/>
      <w:szCs w:val="24"/>
      <w:lang w:val="el-GR" w:eastAsia="zh-CN"/>
    </w:rPr>
  </w:style>
  <w:style w:type="paragraph" w:styleId="a6">
    <w:name w:val="List Paragraph"/>
    <w:basedOn w:val="a"/>
    <w:qFormat/>
    <w:rsid w:val="005E3FD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E3FD9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l-GR" w:eastAsia="zh-CN"/>
    </w:rPr>
  </w:style>
  <w:style w:type="character" w:styleId="a7">
    <w:name w:val="annotation reference"/>
    <w:basedOn w:val="a0"/>
    <w:uiPriority w:val="99"/>
    <w:semiHidden/>
    <w:unhideWhenUsed/>
    <w:rsid w:val="005E3FD9"/>
    <w:rPr>
      <w:sz w:val="16"/>
      <w:szCs w:val="16"/>
    </w:rPr>
  </w:style>
  <w:style w:type="paragraph" w:styleId="a8">
    <w:name w:val="annotation text"/>
    <w:basedOn w:val="a"/>
    <w:link w:val="Char10"/>
    <w:uiPriority w:val="99"/>
    <w:semiHidden/>
    <w:unhideWhenUsed/>
    <w:rsid w:val="005E3FD9"/>
    <w:rPr>
      <w:sz w:val="20"/>
      <w:szCs w:val="20"/>
    </w:rPr>
  </w:style>
  <w:style w:type="character" w:customStyle="1" w:styleId="Char2">
    <w:name w:val="Κείμενο σχολίου Char"/>
    <w:basedOn w:val="a0"/>
    <w:uiPriority w:val="99"/>
    <w:semiHidden/>
    <w:rsid w:val="005E3FD9"/>
    <w:rPr>
      <w:rFonts w:ascii="Times New Roman" w:eastAsia="Times New Roman" w:hAnsi="Times New Roman" w:cs="Times New Roman"/>
      <w:sz w:val="20"/>
      <w:szCs w:val="20"/>
      <w:lang w:val="el-GR" w:eastAsia="zh-CN"/>
    </w:rPr>
  </w:style>
  <w:style w:type="character" w:customStyle="1" w:styleId="Char10">
    <w:name w:val="Κείμενο σχολίου Char1"/>
    <w:basedOn w:val="a0"/>
    <w:link w:val="a8"/>
    <w:uiPriority w:val="99"/>
    <w:semiHidden/>
    <w:rsid w:val="005E3FD9"/>
    <w:rPr>
      <w:rFonts w:ascii="Times New Roman" w:eastAsia="Times New Roman" w:hAnsi="Times New Roman" w:cs="Times New Roman"/>
      <w:sz w:val="20"/>
      <w:szCs w:val="20"/>
      <w:lang w:val="el-GR" w:eastAsia="zh-CN"/>
    </w:rPr>
  </w:style>
  <w:style w:type="paragraph" w:styleId="a9">
    <w:name w:val="Balloon Text"/>
    <w:basedOn w:val="a"/>
    <w:link w:val="Char3"/>
    <w:uiPriority w:val="99"/>
    <w:semiHidden/>
    <w:unhideWhenUsed/>
    <w:rsid w:val="005E3FD9"/>
    <w:rPr>
      <w:rFonts w:ascii="Segoe UI" w:hAnsi="Segoe UI" w:cs="Segoe UI"/>
      <w:sz w:val="18"/>
      <w:szCs w:val="18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5E3FD9"/>
    <w:rPr>
      <w:rFonts w:ascii="Segoe UI" w:eastAsia="Times New Roman" w:hAnsi="Segoe UI" w:cs="Segoe UI"/>
      <w:sz w:val="18"/>
      <w:szCs w:val="18"/>
      <w:lang w:val="el-G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E368C-5133-492F-8E6D-78DE2841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ΠΕΛΑΓΙΑ ΚΑΝΑΚΑΡΑΚΗ</dc:creator>
  <cp:lastModifiedBy>CLLD/LEADER</cp:lastModifiedBy>
  <cp:revision>49</cp:revision>
  <dcterms:created xsi:type="dcterms:W3CDTF">2019-05-24T07:26:00Z</dcterms:created>
  <dcterms:modified xsi:type="dcterms:W3CDTF">2019-09-27T10:47:00Z</dcterms:modified>
</cp:coreProperties>
</file>